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32CA1" w14:textId="77777777" w:rsidR="00C112A6" w:rsidRDefault="00C112A6"/>
    <w:p w14:paraId="6800FAA3" w14:textId="4AEB254F" w:rsidR="00332167" w:rsidRPr="00386456" w:rsidRDefault="0045398D">
      <w:r>
        <w:pict w14:anchorId="1CF822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4pt;height:108.3pt" filled="t">
            <v:fill color2="black"/>
            <v:imagedata r:id="rId5" o:title=""/>
          </v:shape>
        </w:pict>
      </w:r>
    </w:p>
    <w:p w14:paraId="089C27AB" w14:textId="07DC8B59" w:rsidR="00332167" w:rsidRPr="00386456" w:rsidRDefault="00C112A6">
      <w:r>
        <w:t xml:space="preserve">Dear </w:t>
      </w:r>
      <w:r w:rsidR="002E0122">
        <w:t>Dave</w:t>
      </w:r>
      <w:r>
        <w:t>,</w:t>
      </w:r>
    </w:p>
    <w:p w14:paraId="2AB7FC0C" w14:textId="77777777" w:rsidR="00C112A6" w:rsidRDefault="00C112A6" w:rsidP="008E2731">
      <w:pPr>
        <w:pStyle w:val="p1"/>
        <w:jc w:val="both"/>
        <w:rPr>
          <w:rFonts w:ascii="Times New Roman" w:hAnsi="Times New Roman"/>
          <w:sz w:val="24"/>
          <w:szCs w:val="24"/>
        </w:rPr>
      </w:pPr>
    </w:p>
    <w:p w14:paraId="69AA8689" w14:textId="67C8759B" w:rsidR="00F42A64" w:rsidRPr="00034166" w:rsidRDefault="008E2731" w:rsidP="008E2731">
      <w:pPr>
        <w:pStyle w:val="p1"/>
        <w:jc w:val="both"/>
        <w:rPr>
          <w:rFonts w:ascii="Times New Roman" w:hAnsi="Times New Roman"/>
          <w:sz w:val="24"/>
          <w:szCs w:val="24"/>
        </w:rPr>
      </w:pPr>
      <w:r w:rsidRPr="00034166">
        <w:rPr>
          <w:rFonts w:ascii="Times New Roman" w:hAnsi="Times New Roman"/>
          <w:sz w:val="24"/>
          <w:szCs w:val="24"/>
        </w:rPr>
        <w:t>Your pilgrim</w:t>
      </w:r>
      <w:r w:rsidR="00BB0B6C">
        <w:rPr>
          <w:rFonts w:ascii="Times New Roman" w:hAnsi="Times New Roman"/>
          <w:sz w:val="24"/>
          <w:szCs w:val="24"/>
        </w:rPr>
        <w:t xml:space="preserve">, </w:t>
      </w:r>
      <w:r w:rsidR="0045398D">
        <w:rPr>
          <w:rFonts w:ascii="Times New Roman" w:hAnsi="Times New Roman"/>
          <w:sz w:val="24"/>
          <w:szCs w:val="24"/>
        </w:rPr>
        <w:t>{NAME}</w:t>
      </w:r>
      <w:r w:rsidR="00DC76F1">
        <w:rPr>
          <w:rFonts w:ascii="Times New Roman" w:hAnsi="Times New Roman"/>
          <w:sz w:val="24"/>
          <w:szCs w:val="24"/>
        </w:rPr>
        <w:t>,</w:t>
      </w:r>
      <w:r w:rsidRPr="00034166">
        <w:rPr>
          <w:rFonts w:ascii="Times New Roman" w:hAnsi="Times New Roman"/>
          <w:sz w:val="24"/>
          <w:szCs w:val="24"/>
        </w:rPr>
        <w:t xml:space="preserve"> </w:t>
      </w:r>
      <w:r w:rsidR="00332167" w:rsidRPr="00034166">
        <w:rPr>
          <w:rFonts w:ascii="Times New Roman" w:hAnsi="Times New Roman"/>
          <w:sz w:val="24"/>
          <w:szCs w:val="24"/>
        </w:rPr>
        <w:t>ha</w:t>
      </w:r>
      <w:r w:rsidR="008F2DE8">
        <w:rPr>
          <w:rFonts w:ascii="Times New Roman" w:hAnsi="Times New Roman"/>
          <w:sz w:val="24"/>
          <w:szCs w:val="24"/>
        </w:rPr>
        <w:t>s</w:t>
      </w:r>
      <w:r w:rsidR="00332167" w:rsidRPr="00034166">
        <w:rPr>
          <w:rFonts w:ascii="Times New Roman" w:hAnsi="Times New Roman"/>
          <w:sz w:val="24"/>
          <w:szCs w:val="24"/>
        </w:rPr>
        <w:t xml:space="preserve"> been selected to attend </w:t>
      </w:r>
      <w:r w:rsidR="005E1D6C">
        <w:rPr>
          <w:rFonts w:ascii="Times New Roman" w:hAnsi="Times New Roman"/>
          <w:sz w:val="24"/>
          <w:szCs w:val="24"/>
        </w:rPr>
        <w:t>Men</w:t>
      </w:r>
      <w:r w:rsidR="004C0518" w:rsidRPr="00034166">
        <w:rPr>
          <w:rFonts w:ascii="Times New Roman" w:hAnsi="Times New Roman"/>
          <w:sz w:val="24"/>
          <w:szCs w:val="24"/>
        </w:rPr>
        <w:t>'s Walk to Emmaus #</w:t>
      </w:r>
      <w:r w:rsidR="005E1D6C">
        <w:rPr>
          <w:rFonts w:ascii="Times New Roman" w:hAnsi="Times New Roman"/>
          <w:sz w:val="24"/>
          <w:szCs w:val="24"/>
        </w:rPr>
        <w:t>3</w:t>
      </w:r>
      <w:r w:rsidR="00166CC9">
        <w:rPr>
          <w:rFonts w:ascii="Times New Roman" w:hAnsi="Times New Roman"/>
          <w:sz w:val="24"/>
          <w:szCs w:val="24"/>
        </w:rPr>
        <w:t>9</w:t>
      </w:r>
      <w:r w:rsidR="007C4F32" w:rsidRPr="00034166">
        <w:rPr>
          <w:rFonts w:ascii="Times New Roman" w:hAnsi="Times New Roman"/>
          <w:sz w:val="24"/>
          <w:szCs w:val="24"/>
        </w:rPr>
        <w:t xml:space="preserve"> beginning </w:t>
      </w:r>
      <w:r w:rsidR="00332167" w:rsidRPr="00034166">
        <w:rPr>
          <w:rFonts w:ascii="Times New Roman" w:hAnsi="Times New Roman"/>
          <w:sz w:val="24"/>
          <w:szCs w:val="24"/>
        </w:rPr>
        <w:t xml:space="preserve">Thursday evening, </w:t>
      </w:r>
      <w:r w:rsidR="00166CC9">
        <w:rPr>
          <w:rFonts w:ascii="Times New Roman" w:hAnsi="Times New Roman"/>
          <w:sz w:val="24"/>
          <w:szCs w:val="24"/>
        </w:rPr>
        <w:t>September 18</w:t>
      </w:r>
      <w:r w:rsidR="00504F9F" w:rsidRPr="00034166">
        <w:rPr>
          <w:rFonts w:ascii="Times New Roman" w:hAnsi="Times New Roman"/>
          <w:sz w:val="24"/>
          <w:szCs w:val="24"/>
        </w:rPr>
        <w:t>,</w:t>
      </w:r>
      <w:r w:rsidR="00FB4782">
        <w:rPr>
          <w:rFonts w:ascii="Times New Roman" w:hAnsi="Times New Roman"/>
          <w:sz w:val="24"/>
          <w:szCs w:val="24"/>
        </w:rPr>
        <w:t xml:space="preserve"> 2025</w:t>
      </w:r>
      <w:r w:rsidR="00202B80" w:rsidRPr="00034166">
        <w:rPr>
          <w:rFonts w:ascii="Times New Roman" w:hAnsi="Times New Roman"/>
          <w:sz w:val="24"/>
          <w:szCs w:val="24"/>
        </w:rPr>
        <w:t>,</w:t>
      </w:r>
      <w:r w:rsidR="00860197" w:rsidRPr="00034166">
        <w:rPr>
          <w:rFonts w:ascii="Times New Roman" w:hAnsi="Times New Roman"/>
          <w:sz w:val="24"/>
          <w:szCs w:val="24"/>
        </w:rPr>
        <w:t xml:space="preserve"> at </w:t>
      </w:r>
      <w:r w:rsidR="00E4743C">
        <w:rPr>
          <w:rFonts w:ascii="Times New Roman" w:hAnsi="Times New Roman"/>
          <w:sz w:val="24"/>
          <w:szCs w:val="24"/>
        </w:rPr>
        <w:t xml:space="preserve">Monroe United Methodist Church, </w:t>
      </w:r>
      <w:r w:rsidR="00202090">
        <w:rPr>
          <w:rFonts w:ascii="Times New Roman" w:hAnsi="Times New Roman"/>
          <w:sz w:val="24"/>
          <w:szCs w:val="24"/>
        </w:rPr>
        <w:t>206 East Ave, Monroe, OH</w:t>
      </w:r>
      <w:r w:rsidR="004C0518" w:rsidRPr="00034166">
        <w:rPr>
          <w:rFonts w:ascii="Times New Roman" w:hAnsi="Times New Roman"/>
          <w:sz w:val="24"/>
          <w:szCs w:val="24"/>
        </w:rPr>
        <w:t xml:space="preserve">. </w:t>
      </w:r>
      <w:r w:rsidR="00E50EFD">
        <w:rPr>
          <w:rFonts w:ascii="Times New Roman" w:hAnsi="Times New Roman"/>
          <w:sz w:val="24"/>
          <w:szCs w:val="24"/>
        </w:rPr>
        <w:t xml:space="preserve"> </w:t>
      </w:r>
      <w:r w:rsidR="00DB6F29">
        <w:rPr>
          <w:rFonts w:ascii="Times New Roman" w:hAnsi="Times New Roman"/>
          <w:sz w:val="24"/>
          <w:szCs w:val="24"/>
        </w:rPr>
        <w:t xml:space="preserve">I have copied you on </w:t>
      </w:r>
      <w:r w:rsidR="0045398D">
        <w:rPr>
          <w:rFonts w:ascii="Times New Roman" w:hAnsi="Times New Roman"/>
          <w:sz w:val="24"/>
          <w:szCs w:val="24"/>
        </w:rPr>
        <w:t>{NAME}</w:t>
      </w:r>
      <w:r w:rsidR="002E0122">
        <w:rPr>
          <w:rFonts w:ascii="Times New Roman" w:hAnsi="Times New Roman"/>
          <w:sz w:val="24"/>
          <w:szCs w:val="24"/>
        </w:rPr>
        <w:t>’s</w:t>
      </w:r>
      <w:r w:rsidR="00DB6F29">
        <w:rPr>
          <w:rFonts w:ascii="Times New Roman" w:hAnsi="Times New Roman"/>
          <w:sz w:val="24"/>
          <w:szCs w:val="24"/>
        </w:rPr>
        <w:t xml:space="preserve"> welcome letter.</w:t>
      </w:r>
    </w:p>
    <w:p w14:paraId="6509C293" w14:textId="77777777" w:rsidR="00764E6E" w:rsidRPr="00034166" w:rsidRDefault="00764E6E" w:rsidP="00AD6F32">
      <w:pPr>
        <w:pStyle w:val="BodyText"/>
        <w:spacing w:after="0"/>
      </w:pPr>
    </w:p>
    <w:p w14:paraId="222B58CA" w14:textId="5177C159" w:rsidR="00F73C4F" w:rsidRPr="00034166" w:rsidRDefault="004C0518" w:rsidP="00AD6F32">
      <w:pPr>
        <w:pStyle w:val="BodyText"/>
        <w:spacing w:after="0"/>
      </w:pPr>
      <w:r w:rsidRPr="00034166">
        <w:t>You should begin soon</w:t>
      </w:r>
      <w:r w:rsidR="00332167" w:rsidRPr="00034166">
        <w:t xml:space="preserve"> to prepare for your Pilgrim's successful three-day Walk and </w:t>
      </w:r>
      <w:r w:rsidR="00202B80">
        <w:t>their</w:t>
      </w:r>
      <w:r w:rsidR="00332167" w:rsidRPr="00034166">
        <w:t xml:space="preserve"> Fourth Days.</w:t>
      </w:r>
    </w:p>
    <w:p w14:paraId="5B4B8389" w14:textId="77777777" w:rsidR="00F73C4F" w:rsidRPr="00034166" w:rsidRDefault="00F73C4F" w:rsidP="00AD6F32">
      <w:pPr>
        <w:pStyle w:val="BodyText"/>
        <w:spacing w:after="0"/>
      </w:pPr>
    </w:p>
    <w:p w14:paraId="48E1892E" w14:textId="1DDC957D" w:rsidR="00511A28" w:rsidRPr="00034166" w:rsidRDefault="001E1DB1" w:rsidP="00AD6F32">
      <w:pPr>
        <w:pStyle w:val="BodyText"/>
        <w:spacing w:after="0"/>
      </w:pPr>
      <w:r w:rsidRPr="00034166">
        <w:t>Your responsibilities include:</w:t>
      </w:r>
    </w:p>
    <w:p w14:paraId="18BDB684" w14:textId="77777777" w:rsidR="001E1DB1" w:rsidRPr="00034166" w:rsidRDefault="001E1DB1" w:rsidP="00AD6F32">
      <w:pPr>
        <w:pStyle w:val="BodyText"/>
        <w:spacing w:after="0"/>
      </w:pPr>
    </w:p>
    <w:p w14:paraId="6C2D29F3" w14:textId="5DC06C51" w:rsidR="00511A28" w:rsidRPr="00034166" w:rsidRDefault="00511A28" w:rsidP="00034166">
      <w:pPr>
        <w:widowControl w:val="0"/>
        <w:numPr>
          <w:ilvl w:val="0"/>
          <w:numId w:val="7"/>
        </w:numPr>
        <w:suppressAutoHyphens w:val="0"/>
        <w:autoSpaceDE w:val="0"/>
        <w:autoSpaceDN w:val="0"/>
        <w:adjustRightInd w:val="0"/>
      </w:pPr>
      <w:r w:rsidRPr="00034166">
        <w:t xml:space="preserve">Prayerfully consider your role and responsibilities to the pilgrim. </w:t>
      </w:r>
      <w:r w:rsidR="00D50D6A" w:rsidRPr="00034166">
        <w:t xml:space="preserve"> Pray for them.</w:t>
      </w:r>
      <w:r w:rsidRPr="00034166">
        <w:t xml:space="preserve"> </w:t>
      </w:r>
    </w:p>
    <w:p w14:paraId="1BAF4358" w14:textId="6B7329B6" w:rsidR="00511A28" w:rsidRPr="00034166" w:rsidRDefault="00511A28" w:rsidP="00034166">
      <w:pPr>
        <w:widowControl w:val="0"/>
        <w:numPr>
          <w:ilvl w:val="0"/>
          <w:numId w:val="7"/>
        </w:numPr>
        <w:suppressAutoHyphens w:val="0"/>
        <w:autoSpaceDE w:val="0"/>
        <w:autoSpaceDN w:val="0"/>
        <w:adjustRightInd w:val="0"/>
      </w:pPr>
      <w:r w:rsidRPr="00034166">
        <w:t xml:space="preserve">Be available to help meet the needs of the pilgrim and </w:t>
      </w:r>
      <w:r w:rsidR="00452EB8">
        <w:t>their</w:t>
      </w:r>
      <w:r w:rsidRPr="00034166">
        <w:t xml:space="preserve"> family during the weekend.  </w:t>
      </w:r>
    </w:p>
    <w:p w14:paraId="2DB74862" w14:textId="77777777" w:rsidR="00511A28" w:rsidRPr="00034166" w:rsidRDefault="00511A28" w:rsidP="00034166">
      <w:pPr>
        <w:widowControl w:val="0"/>
        <w:numPr>
          <w:ilvl w:val="0"/>
          <w:numId w:val="7"/>
        </w:numPr>
        <w:suppressAutoHyphens w:val="0"/>
        <w:autoSpaceDE w:val="0"/>
        <w:autoSpaceDN w:val="0"/>
        <w:adjustRightInd w:val="0"/>
      </w:pPr>
      <w:r w:rsidRPr="00034166">
        <w:t xml:space="preserve">Properly prepare the pilgrim for the weekend.  </w:t>
      </w:r>
    </w:p>
    <w:p w14:paraId="4AAEE2E2" w14:textId="74EDE979" w:rsidR="0099622E" w:rsidRPr="00034166" w:rsidRDefault="0099622E" w:rsidP="00034166">
      <w:pPr>
        <w:widowControl w:val="0"/>
        <w:numPr>
          <w:ilvl w:val="0"/>
          <w:numId w:val="7"/>
        </w:numPr>
        <w:suppressAutoHyphens w:val="0"/>
        <w:autoSpaceDE w:val="0"/>
        <w:autoSpaceDN w:val="0"/>
        <w:adjustRightInd w:val="0"/>
      </w:pPr>
      <w:r w:rsidRPr="00034166">
        <w:t>Please answer any questions your pilgrim has concerning the Walk.</w:t>
      </w:r>
    </w:p>
    <w:p w14:paraId="6B60A107" w14:textId="71DF8966" w:rsidR="00511A28" w:rsidRPr="00B25127" w:rsidRDefault="00511A28" w:rsidP="00034166">
      <w:pPr>
        <w:widowControl w:val="0"/>
        <w:numPr>
          <w:ilvl w:val="0"/>
          <w:numId w:val="7"/>
        </w:numPr>
        <w:suppressAutoHyphens w:val="0"/>
        <w:autoSpaceDE w:val="0"/>
        <w:autoSpaceDN w:val="0"/>
        <w:adjustRightInd w:val="0"/>
        <w:rPr>
          <w:b/>
          <w:bCs/>
          <w:color w:val="FF0000"/>
        </w:rPr>
      </w:pPr>
      <w:r w:rsidRPr="00B25127">
        <w:rPr>
          <w:b/>
          <w:bCs/>
          <w:color w:val="FF0000"/>
        </w:rPr>
        <w:t xml:space="preserve">Find family and friends to support the pilgrim with agape letters.  </w:t>
      </w:r>
      <w:r w:rsidR="002B2CBC" w:rsidRPr="00B25127">
        <w:rPr>
          <w:b/>
          <w:bCs/>
          <w:color w:val="FF0000"/>
        </w:rPr>
        <w:t>At lease 8-12 letters should be provided to the pilgrim.</w:t>
      </w:r>
      <w:r w:rsidR="00C055C6" w:rsidRPr="00B25127">
        <w:rPr>
          <w:b/>
          <w:bCs/>
          <w:color w:val="FF0000"/>
        </w:rPr>
        <w:t xml:space="preserve">  These letters should be brought by you </w:t>
      </w:r>
      <w:r w:rsidR="00592E0D" w:rsidRPr="00B25127">
        <w:rPr>
          <w:b/>
          <w:bCs/>
          <w:color w:val="FF0000"/>
        </w:rPr>
        <w:t xml:space="preserve">and given to the Agape team prior to the </w:t>
      </w:r>
      <w:r w:rsidR="005B733A">
        <w:rPr>
          <w:b/>
          <w:bCs/>
          <w:color w:val="FF0000"/>
        </w:rPr>
        <w:t xml:space="preserve">Sponsor’s Hour or </w:t>
      </w:r>
      <w:r w:rsidR="00592E0D" w:rsidRPr="00B25127">
        <w:rPr>
          <w:b/>
          <w:bCs/>
          <w:color w:val="FF0000"/>
        </w:rPr>
        <w:t>Candlelight service on Saturday evening.</w:t>
      </w:r>
      <w:r w:rsidR="00B25127">
        <w:rPr>
          <w:b/>
          <w:bCs/>
          <w:color w:val="FF0000"/>
        </w:rPr>
        <w:t xml:space="preserve">  </w:t>
      </w:r>
      <w:r w:rsidR="00BB2361">
        <w:rPr>
          <w:b/>
          <w:bCs/>
          <w:color w:val="FF0000"/>
        </w:rPr>
        <w:t>This is an extremely important part of the Weekend. Start getting letters as soon as possible.</w:t>
      </w:r>
    </w:p>
    <w:p w14:paraId="3716DEC1" w14:textId="71FCBAFD" w:rsidR="009316F4" w:rsidRPr="00034166" w:rsidRDefault="009316F4" w:rsidP="00034166">
      <w:pPr>
        <w:widowControl w:val="0"/>
        <w:numPr>
          <w:ilvl w:val="0"/>
          <w:numId w:val="7"/>
        </w:numPr>
        <w:suppressAutoHyphens w:val="0"/>
        <w:autoSpaceDE w:val="0"/>
        <w:autoSpaceDN w:val="0"/>
        <w:adjustRightInd w:val="0"/>
      </w:pPr>
      <w:r w:rsidRPr="00034166">
        <w:t>Let your pilgrim</w:t>
      </w:r>
      <w:r w:rsidR="00202090">
        <w:t>s</w:t>
      </w:r>
      <w:r w:rsidRPr="00034166">
        <w:t xml:space="preserve"> know that they should not share their occupation with anyone until asked to do so.</w:t>
      </w:r>
    </w:p>
    <w:p w14:paraId="750E8A0B" w14:textId="079E66D6" w:rsidR="00511A28" w:rsidRPr="00034166" w:rsidRDefault="00511A28" w:rsidP="00034166">
      <w:pPr>
        <w:widowControl w:val="0"/>
        <w:numPr>
          <w:ilvl w:val="0"/>
          <w:numId w:val="7"/>
        </w:numPr>
        <w:suppressAutoHyphens w:val="0"/>
        <w:autoSpaceDE w:val="0"/>
        <w:autoSpaceDN w:val="0"/>
        <w:adjustRightInd w:val="0"/>
      </w:pPr>
      <w:r w:rsidRPr="00034166">
        <w:t>Encourage and assist the pilgrim</w:t>
      </w:r>
      <w:r w:rsidR="00202090">
        <w:t>s</w:t>
      </w:r>
      <w:r w:rsidRPr="00034166">
        <w:t xml:space="preserve"> to find a sharing group.  </w:t>
      </w:r>
    </w:p>
    <w:p w14:paraId="49D2B59E" w14:textId="62DBDB02" w:rsidR="00511A28" w:rsidRPr="00034166" w:rsidRDefault="00511A28" w:rsidP="00034166">
      <w:pPr>
        <w:widowControl w:val="0"/>
        <w:numPr>
          <w:ilvl w:val="0"/>
          <w:numId w:val="7"/>
        </w:numPr>
        <w:suppressAutoHyphens w:val="0"/>
        <w:autoSpaceDE w:val="0"/>
        <w:autoSpaceDN w:val="0"/>
        <w:adjustRightInd w:val="0"/>
      </w:pPr>
      <w:r w:rsidRPr="00034166">
        <w:t>Bring the pilgrim</w:t>
      </w:r>
      <w:r w:rsidR="00202090">
        <w:t>s</w:t>
      </w:r>
      <w:r w:rsidRPr="00034166">
        <w:t xml:space="preserve"> to the first monthly gathering after </w:t>
      </w:r>
      <w:r w:rsidR="00202B80">
        <w:t>their</w:t>
      </w:r>
      <w:r w:rsidRPr="00034166">
        <w:t xml:space="preserve"> Walk to Emmaus </w:t>
      </w:r>
    </w:p>
    <w:p w14:paraId="338E3E59" w14:textId="276DCF91" w:rsidR="00511A28" w:rsidRPr="00034166" w:rsidRDefault="00511A28" w:rsidP="00034166">
      <w:pPr>
        <w:widowControl w:val="0"/>
        <w:numPr>
          <w:ilvl w:val="0"/>
          <w:numId w:val="7"/>
        </w:numPr>
        <w:suppressAutoHyphens w:val="0"/>
        <w:autoSpaceDE w:val="0"/>
        <w:autoSpaceDN w:val="0"/>
        <w:adjustRightInd w:val="0"/>
      </w:pPr>
      <w:r w:rsidRPr="00034166">
        <w:t>Continue to work with the pilgrim</w:t>
      </w:r>
      <w:r w:rsidR="00202090">
        <w:t>s</w:t>
      </w:r>
      <w:r w:rsidRPr="00034166">
        <w:t xml:space="preserve"> as a fellow Christian.  </w:t>
      </w:r>
    </w:p>
    <w:p w14:paraId="56ADCE67" w14:textId="77777777" w:rsidR="00B63214" w:rsidRPr="00034166" w:rsidRDefault="00B63214" w:rsidP="00AD6F32">
      <w:pPr>
        <w:pStyle w:val="BodyText"/>
        <w:spacing w:after="0"/>
      </w:pPr>
    </w:p>
    <w:p w14:paraId="22EE13B8" w14:textId="05146160" w:rsidR="004041B5" w:rsidRPr="00034166" w:rsidRDefault="00034166" w:rsidP="00AD6F32">
      <w:pPr>
        <w:pStyle w:val="BodyText"/>
        <w:spacing w:after="0"/>
      </w:pPr>
      <w:r w:rsidRPr="00034166">
        <w:t>Additional responsibilities include:</w:t>
      </w:r>
    </w:p>
    <w:p w14:paraId="6109F16B" w14:textId="6CECEF3D" w:rsidR="00332167" w:rsidRPr="00034166" w:rsidRDefault="0050048A" w:rsidP="00034166">
      <w:pPr>
        <w:pStyle w:val="BodyText"/>
        <w:numPr>
          <w:ilvl w:val="0"/>
          <w:numId w:val="6"/>
        </w:numPr>
        <w:spacing w:after="0"/>
      </w:pPr>
      <w:r w:rsidRPr="00034166">
        <w:t xml:space="preserve">Take your Pilgrim to the </w:t>
      </w:r>
      <w:r w:rsidR="00202090">
        <w:t>church</w:t>
      </w:r>
      <w:r w:rsidR="00332167" w:rsidRPr="00034166">
        <w:t xml:space="preserve">, arriving between </w:t>
      </w:r>
      <w:r w:rsidR="004C0518" w:rsidRPr="00034166">
        <w:t>6:0</w:t>
      </w:r>
      <w:r w:rsidR="00014E0B" w:rsidRPr="00034166">
        <w:t>0</w:t>
      </w:r>
      <w:r w:rsidR="004C0518" w:rsidRPr="00034166">
        <w:t xml:space="preserve"> and 6:30</w:t>
      </w:r>
      <w:r w:rsidR="00332167" w:rsidRPr="00034166">
        <w:t xml:space="preserve"> </w:t>
      </w:r>
      <w:r w:rsidR="00452EB8">
        <w:t>pm</w:t>
      </w:r>
      <w:r w:rsidR="00332167" w:rsidRPr="00034166">
        <w:t xml:space="preserve">. The </w:t>
      </w:r>
      <w:r w:rsidR="00332167" w:rsidRPr="00034166">
        <w:rPr>
          <w:b/>
          <w:color w:val="FF0000"/>
        </w:rPr>
        <w:t>$</w:t>
      </w:r>
      <w:r w:rsidR="008E2731" w:rsidRPr="00034166">
        <w:rPr>
          <w:b/>
          <w:color w:val="FF0000"/>
          <w:u w:val="single"/>
        </w:rPr>
        <w:t>1</w:t>
      </w:r>
      <w:r w:rsidR="00FB4782">
        <w:rPr>
          <w:b/>
          <w:color w:val="FF0000"/>
          <w:u w:val="single"/>
        </w:rPr>
        <w:t>2</w:t>
      </w:r>
      <w:r w:rsidR="008E2731" w:rsidRPr="00034166">
        <w:rPr>
          <w:b/>
          <w:color w:val="FF0000"/>
          <w:u w:val="single"/>
        </w:rPr>
        <w:t>5</w:t>
      </w:r>
      <w:r w:rsidR="002867E7" w:rsidRPr="00034166">
        <w:rPr>
          <w:b/>
          <w:color w:val="FF0000"/>
          <w:u w:val="single"/>
        </w:rPr>
        <w:t>.00</w:t>
      </w:r>
      <w:r w:rsidR="00214E59" w:rsidRPr="00034166">
        <w:rPr>
          <w:b/>
          <w:color w:val="FF0000"/>
          <w:u w:val="single"/>
        </w:rPr>
        <w:t xml:space="preserve"> </w:t>
      </w:r>
      <w:r w:rsidR="00452EB8">
        <w:t>fee</w:t>
      </w:r>
      <w:r w:rsidR="00332167" w:rsidRPr="00034166">
        <w:t xml:space="preserve"> </w:t>
      </w:r>
      <w:r w:rsidR="00BF022A" w:rsidRPr="00034166">
        <w:t xml:space="preserve">(whatever has not been already paid) </w:t>
      </w:r>
      <w:r w:rsidR="00332167" w:rsidRPr="00034166">
        <w:t>should be paid at registration</w:t>
      </w:r>
      <w:r w:rsidR="003668F4" w:rsidRPr="00034166">
        <w:t xml:space="preserve">. </w:t>
      </w:r>
      <w:r w:rsidR="00B92FDA">
        <w:t xml:space="preserve"> </w:t>
      </w:r>
      <w:r w:rsidR="003668F4" w:rsidRPr="00034166">
        <w:t xml:space="preserve">After signing in, go with </w:t>
      </w:r>
      <w:r w:rsidR="00156F7E">
        <w:t>your pilgrim</w:t>
      </w:r>
      <w:r w:rsidR="00FE0B69">
        <w:t>s</w:t>
      </w:r>
      <w:r w:rsidR="00332167" w:rsidRPr="00034166">
        <w:t xml:space="preserve"> to find </w:t>
      </w:r>
      <w:r w:rsidR="00156F7E">
        <w:t>their</w:t>
      </w:r>
      <w:r w:rsidR="00332167" w:rsidRPr="00034166">
        <w:t xml:space="preserve"> room and </w:t>
      </w:r>
      <w:r w:rsidR="00156F7E">
        <w:t xml:space="preserve">help </w:t>
      </w:r>
      <w:r w:rsidR="00332167" w:rsidRPr="00034166">
        <w:t xml:space="preserve">make </w:t>
      </w:r>
      <w:r w:rsidR="00156F7E">
        <w:t>their</w:t>
      </w:r>
      <w:r w:rsidR="00332167" w:rsidRPr="00034166">
        <w:t xml:space="preserve"> bed</w:t>
      </w:r>
      <w:r w:rsidR="00FE0B69">
        <w:t>s</w:t>
      </w:r>
      <w:r w:rsidR="00332167" w:rsidRPr="00034166">
        <w:t>.</w:t>
      </w:r>
      <w:r w:rsidR="00332167" w:rsidRPr="00034166">
        <w:rPr>
          <w:color w:val="FF0000"/>
        </w:rPr>
        <w:t xml:space="preserve"> </w:t>
      </w:r>
      <w:r w:rsidR="00DB6F29">
        <w:rPr>
          <w:color w:val="FF0000"/>
        </w:rPr>
        <w:t xml:space="preserve"> </w:t>
      </w:r>
      <w:r w:rsidR="00707677" w:rsidRPr="00034166">
        <w:t xml:space="preserve">Beds are </w:t>
      </w:r>
      <w:r w:rsidR="00FE0B69">
        <w:t xml:space="preserve">not </w:t>
      </w:r>
      <w:r w:rsidR="00707677" w:rsidRPr="00034166">
        <w:t>available at the c</w:t>
      </w:r>
      <w:r w:rsidR="00FE0B69">
        <w:t>hurch</w:t>
      </w:r>
      <w:r w:rsidR="00707677" w:rsidRPr="00034166">
        <w:t xml:space="preserve">. </w:t>
      </w:r>
      <w:r w:rsidR="00332167" w:rsidRPr="00034166">
        <w:t>Your Pilgrim</w:t>
      </w:r>
      <w:r w:rsidR="00FE0B69">
        <w:t>s</w:t>
      </w:r>
      <w:r w:rsidR="00332167" w:rsidRPr="00034166">
        <w:t xml:space="preserve"> will need to bring </w:t>
      </w:r>
      <w:r w:rsidR="00707677" w:rsidRPr="00034166">
        <w:t>bedding.</w:t>
      </w:r>
      <w:r w:rsidR="00707677" w:rsidRPr="00034166">
        <w:rPr>
          <w:color w:val="FF0000"/>
        </w:rPr>
        <w:t xml:space="preserve">  </w:t>
      </w:r>
      <w:r w:rsidR="00332167" w:rsidRPr="00034166">
        <w:rPr>
          <w:color w:val="FF0000"/>
        </w:rPr>
        <w:t xml:space="preserve"> </w:t>
      </w:r>
      <w:r w:rsidR="00452EB8" w:rsidRPr="00034166">
        <w:t>Ensure</w:t>
      </w:r>
      <w:r w:rsidR="00332167" w:rsidRPr="00034166">
        <w:t xml:space="preserve"> your Pilgrim</w:t>
      </w:r>
      <w:r w:rsidR="00FB00F6">
        <w:t>s</w:t>
      </w:r>
      <w:r w:rsidR="00332167" w:rsidRPr="00034166">
        <w:t xml:space="preserve"> do not have a</w:t>
      </w:r>
      <w:r w:rsidR="00100DF1" w:rsidRPr="00034166">
        <w:t xml:space="preserve"> </w:t>
      </w:r>
      <w:r w:rsidRPr="00034166">
        <w:t>F</w:t>
      </w:r>
      <w:r w:rsidR="00100DF1" w:rsidRPr="00034166">
        <w:t>itbit,</w:t>
      </w:r>
      <w:r w:rsidR="00332167" w:rsidRPr="00034166">
        <w:t xml:space="preserve"> </w:t>
      </w:r>
      <w:r w:rsidR="00100DF1" w:rsidRPr="00034166">
        <w:t>cell phone</w:t>
      </w:r>
      <w:r w:rsidR="00332167" w:rsidRPr="00034166">
        <w:t xml:space="preserve">, laptop, or watch. There is a light meal for Pilgrims and sponsors before Send-off. </w:t>
      </w:r>
      <w:r w:rsidR="00332167" w:rsidRPr="00034166">
        <w:rPr>
          <w:b/>
        </w:rPr>
        <w:t>Please bring 2 snacks and/or 2L drinks for the opening meal.</w:t>
      </w:r>
    </w:p>
    <w:p w14:paraId="557F7F4B" w14:textId="2CD92E93" w:rsidR="00332167" w:rsidRPr="00034166" w:rsidRDefault="00332167" w:rsidP="00034166">
      <w:pPr>
        <w:pStyle w:val="BodyText"/>
        <w:numPr>
          <w:ilvl w:val="0"/>
          <w:numId w:val="6"/>
        </w:numPr>
        <w:spacing w:after="0"/>
      </w:pPr>
      <w:r w:rsidRPr="00034166">
        <w:t>After Send-off, stay for Sponsors Hour to pray over your Pilgrim's cross.</w:t>
      </w:r>
      <w:r w:rsidR="00E50EFD">
        <w:t xml:space="preserve"> </w:t>
      </w:r>
      <w:r w:rsidRPr="00034166">
        <w:t xml:space="preserve"> If you can't stay for this service, have someone attend in your place.</w:t>
      </w:r>
    </w:p>
    <w:p w14:paraId="17434FE4" w14:textId="77777777" w:rsidR="00332167" w:rsidRPr="00034166" w:rsidRDefault="00214E59" w:rsidP="00034166">
      <w:pPr>
        <w:pStyle w:val="BodyText"/>
        <w:numPr>
          <w:ilvl w:val="0"/>
          <w:numId w:val="6"/>
        </w:numPr>
        <w:spacing w:after="0"/>
      </w:pPr>
      <w:r w:rsidRPr="00034166">
        <w:t xml:space="preserve">Care for the Pilgrim's </w:t>
      </w:r>
      <w:r w:rsidR="00332167" w:rsidRPr="00034166">
        <w:t>family during the weekend.</w:t>
      </w:r>
    </w:p>
    <w:p w14:paraId="0C5CAA09" w14:textId="794BE13E" w:rsidR="00332167" w:rsidRPr="00034166" w:rsidRDefault="00332167" w:rsidP="00034166">
      <w:pPr>
        <w:pStyle w:val="BodyText"/>
        <w:numPr>
          <w:ilvl w:val="0"/>
          <w:numId w:val="6"/>
        </w:numPr>
        <w:spacing w:after="0"/>
      </w:pPr>
      <w:r w:rsidRPr="00034166">
        <w:t xml:space="preserve">Attend Candlelight on </w:t>
      </w:r>
      <w:r w:rsidR="002A4F97" w:rsidRPr="00034166">
        <w:t>Saturday night.</w:t>
      </w:r>
      <w:r w:rsidR="00E50EFD">
        <w:t xml:space="preserve"> </w:t>
      </w:r>
      <w:r w:rsidR="002A4F97" w:rsidRPr="00034166">
        <w:t xml:space="preserve"> Be there by 8:00</w:t>
      </w:r>
      <w:r w:rsidRPr="00034166">
        <w:t xml:space="preserve"> </w:t>
      </w:r>
      <w:r w:rsidR="00A5228C">
        <w:t>pm</w:t>
      </w:r>
      <w:r w:rsidRPr="00034166">
        <w:t>.</w:t>
      </w:r>
      <w:r w:rsidR="00E50EFD">
        <w:t xml:space="preserve"> </w:t>
      </w:r>
      <w:r w:rsidRPr="00034166">
        <w:t xml:space="preserve"> Please do not bring gifts for your Pilgrim. </w:t>
      </w:r>
      <w:r w:rsidR="00E50EFD">
        <w:t xml:space="preserve"> </w:t>
      </w:r>
      <w:r w:rsidRPr="00034166">
        <w:t>Save them for the trip home.</w:t>
      </w:r>
    </w:p>
    <w:p w14:paraId="59F3C454" w14:textId="6F0D0CC8" w:rsidR="00332167" w:rsidRPr="00034166" w:rsidRDefault="00332167" w:rsidP="00034166">
      <w:pPr>
        <w:pStyle w:val="BodyText"/>
        <w:numPr>
          <w:ilvl w:val="0"/>
          <w:numId w:val="6"/>
        </w:numPr>
        <w:spacing w:after="0"/>
      </w:pPr>
      <w:r w:rsidRPr="00034166">
        <w:t>At</w:t>
      </w:r>
      <w:r w:rsidR="004C0518" w:rsidRPr="00034166">
        <w:t>tend Closing beginning about 4:0</w:t>
      </w:r>
      <w:r w:rsidRPr="00034166">
        <w:t>0</w:t>
      </w:r>
      <w:r w:rsidR="004C0518" w:rsidRPr="00034166">
        <w:t xml:space="preserve"> </w:t>
      </w:r>
      <w:r w:rsidR="004A7BFC">
        <w:t>pm</w:t>
      </w:r>
      <w:r w:rsidR="004C0518" w:rsidRPr="00034166">
        <w:t xml:space="preserve"> Sunday.</w:t>
      </w:r>
      <w:r w:rsidR="00E50EFD">
        <w:t xml:space="preserve"> </w:t>
      </w:r>
      <w:r w:rsidR="004C0518" w:rsidRPr="00034166">
        <w:t xml:space="preserve"> No supper is served on Sunday.</w:t>
      </w:r>
    </w:p>
    <w:p w14:paraId="77BFB908" w14:textId="77777777" w:rsidR="00AD6F32" w:rsidRPr="00034166" w:rsidRDefault="00AD6F32" w:rsidP="00AD6F32">
      <w:pPr>
        <w:pStyle w:val="BodyText"/>
        <w:spacing w:after="0"/>
        <w:ind w:left="648"/>
      </w:pPr>
    </w:p>
    <w:p w14:paraId="112A650A" w14:textId="77777777" w:rsidR="00332167" w:rsidRDefault="00332167" w:rsidP="00AD6F32">
      <w:pPr>
        <w:pStyle w:val="BodyText"/>
        <w:spacing w:after="0"/>
      </w:pPr>
      <w:r w:rsidRPr="00034166">
        <w:t xml:space="preserve">Inform your Pilgrim's family that </w:t>
      </w:r>
      <w:r w:rsidR="004C0518" w:rsidRPr="00034166">
        <w:t>the Walk may last until around 6</w:t>
      </w:r>
      <w:r w:rsidRPr="00034166">
        <w:t>:00 PM</w:t>
      </w:r>
      <w:r w:rsidR="000A026B" w:rsidRPr="00034166">
        <w:t xml:space="preserve"> on Sunday</w:t>
      </w:r>
      <w:r w:rsidRPr="00034166">
        <w:t>.</w:t>
      </w:r>
    </w:p>
    <w:p w14:paraId="2272F14C" w14:textId="77777777" w:rsidR="00AD6F32" w:rsidRPr="004801DC" w:rsidRDefault="00332167" w:rsidP="00AD6F32">
      <w:pPr>
        <w:pStyle w:val="BodyText"/>
        <w:spacing w:after="0"/>
      </w:pPr>
      <w:r w:rsidRPr="004801DC">
        <w:t>Your responsibilities as a sponsor after the Walk include:</w:t>
      </w:r>
    </w:p>
    <w:p w14:paraId="06DB9491" w14:textId="77777777" w:rsidR="00171289" w:rsidRPr="004801DC" w:rsidRDefault="00171289" w:rsidP="00AD6F32">
      <w:pPr>
        <w:pStyle w:val="BodyText"/>
        <w:spacing w:after="0"/>
      </w:pPr>
    </w:p>
    <w:p w14:paraId="2E9FC115" w14:textId="3A02513E" w:rsidR="00332167" w:rsidRPr="004801DC" w:rsidRDefault="00332167" w:rsidP="00AD6F32">
      <w:pPr>
        <w:pStyle w:val="BodyText"/>
        <w:numPr>
          <w:ilvl w:val="0"/>
          <w:numId w:val="2"/>
        </w:numPr>
        <w:spacing w:after="0"/>
      </w:pPr>
      <w:r w:rsidRPr="004801DC">
        <w:t>Take your Pilgrim</w:t>
      </w:r>
      <w:r w:rsidR="00FB0CB9">
        <w:t>s</w:t>
      </w:r>
      <w:r w:rsidRPr="004801DC">
        <w:t xml:space="preserve"> to the Fourth Day follow-up meeting</w:t>
      </w:r>
      <w:r w:rsidR="00A41A13" w:rsidRPr="004801DC">
        <w:t xml:space="preserve"> and attend </w:t>
      </w:r>
      <w:r w:rsidR="00483ED0" w:rsidRPr="004801DC">
        <w:t>the Gatherings with them.  Times and dates will be announced.</w:t>
      </w:r>
    </w:p>
    <w:p w14:paraId="41BF1F9D" w14:textId="05F37B1D" w:rsidR="00332167" w:rsidRPr="004801DC" w:rsidRDefault="00332167" w:rsidP="00AD6F32">
      <w:pPr>
        <w:pStyle w:val="BodyText"/>
        <w:numPr>
          <w:ilvl w:val="0"/>
          <w:numId w:val="2"/>
        </w:numPr>
        <w:spacing w:after="0"/>
      </w:pPr>
      <w:r w:rsidRPr="004801DC">
        <w:t>Encourage your Pilgrim</w:t>
      </w:r>
      <w:r w:rsidR="00FB0CB9">
        <w:t>s</w:t>
      </w:r>
      <w:r w:rsidRPr="004801DC">
        <w:t xml:space="preserve"> to fill out a Willing Servant form.</w:t>
      </w:r>
    </w:p>
    <w:p w14:paraId="5C2CB3D5" w14:textId="68C6B4DD" w:rsidR="00332167" w:rsidRPr="004801DC" w:rsidRDefault="00332167" w:rsidP="00AD6F32">
      <w:pPr>
        <w:pStyle w:val="BodyText"/>
        <w:numPr>
          <w:ilvl w:val="0"/>
          <w:numId w:val="2"/>
        </w:numPr>
        <w:spacing w:after="0"/>
      </w:pPr>
      <w:r w:rsidRPr="004801DC">
        <w:t>Continue to be interested in the spiritual growth of your Pilgrim</w:t>
      </w:r>
      <w:r w:rsidR="00FB0CB9">
        <w:t>s</w:t>
      </w:r>
      <w:r w:rsidRPr="004801DC">
        <w:t>.</w:t>
      </w:r>
    </w:p>
    <w:p w14:paraId="39FBDE80" w14:textId="2A157E5E" w:rsidR="00332167" w:rsidRPr="004801DC" w:rsidRDefault="00332167" w:rsidP="00AD6F32">
      <w:pPr>
        <w:pStyle w:val="BodyText"/>
        <w:numPr>
          <w:ilvl w:val="0"/>
          <w:numId w:val="2"/>
        </w:numPr>
        <w:spacing w:after="0"/>
      </w:pPr>
      <w:r w:rsidRPr="004801DC">
        <w:t>Get your Pilgrim</w:t>
      </w:r>
      <w:r w:rsidR="00FB0CB9">
        <w:t>s</w:t>
      </w:r>
      <w:r w:rsidRPr="004801DC">
        <w:t xml:space="preserve"> into a share group.</w:t>
      </w:r>
    </w:p>
    <w:p w14:paraId="46A5B275" w14:textId="77777777" w:rsidR="002B0490" w:rsidRPr="004801DC" w:rsidRDefault="002B0490" w:rsidP="00183C0B">
      <w:pPr>
        <w:pStyle w:val="BodyText"/>
        <w:spacing w:after="0"/>
      </w:pPr>
    </w:p>
    <w:p w14:paraId="4D1F05B6" w14:textId="77777777" w:rsidR="008B200B" w:rsidRPr="004801DC" w:rsidRDefault="00332167" w:rsidP="00183C0B">
      <w:pPr>
        <w:pStyle w:val="BodyText"/>
        <w:spacing w:after="0"/>
      </w:pPr>
      <w:r w:rsidRPr="004801DC">
        <w:t>If you are unable to fulfill all these responsibilities yourself, please find a co-sponsor to help</w:t>
      </w:r>
      <w:r w:rsidR="00183C0B" w:rsidRPr="004801DC">
        <w:t>.</w:t>
      </w:r>
      <w:r w:rsidR="00F204A2" w:rsidRPr="004801DC">
        <w:t xml:space="preserve"> </w:t>
      </w:r>
    </w:p>
    <w:p w14:paraId="30465BFD" w14:textId="77777777" w:rsidR="008B200B" w:rsidRPr="004801DC" w:rsidRDefault="008B200B" w:rsidP="00183C0B">
      <w:pPr>
        <w:pStyle w:val="BodyText"/>
        <w:spacing w:after="0"/>
      </w:pPr>
    </w:p>
    <w:p w14:paraId="0E93B277" w14:textId="5BC1A414" w:rsidR="00AD6F32" w:rsidRPr="004801DC" w:rsidRDefault="00171289" w:rsidP="00183C0B">
      <w:pPr>
        <w:pStyle w:val="BodyText"/>
        <w:spacing w:after="0"/>
      </w:pPr>
      <w:r w:rsidRPr="004801DC">
        <w:t xml:space="preserve">Below is a sample letter </w:t>
      </w:r>
      <w:r w:rsidR="00E07CEA" w:rsidRPr="004801DC">
        <w:t>that you may choose to use to obtain agape for your pilgrim</w:t>
      </w:r>
      <w:r w:rsidR="000E2D16">
        <w:t>s</w:t>
      </w:r>
      <w:r w:rsidR="00E07CEA" w:rsidRPr="004801DC">
        <w:t>.</w:t>
      </w:r>
    </w:p>
    <w:p w14:paraId="5C42B89B" w14:textId="77777777" w:rsidR="00E07CEA" w:rsidRPr="004801DC" w:rsidRDefault="00E07CEA" w:rsidP="00183C0B">
      <w:pPr>
        <w:pStyle w:val="BodyText"/>
        <w:spacing w:after="0"/>
      </w:pPr>
    </w:p>
    <w:p w14:paraId="6226D5BB" w14:textId="2EC08BC0" w:rsidR="004801DC" w:rsidRPr="00E30246" w:rsidRDefault="004801DC" w:rsidP="004801DC">
      <w:pPr>
        <w:widowControl w:val="0"/>
        <w:autoSpaceDE w:val="0"/>
        <w:autoSpaceDN w:val="0"/>
        <w:adjustRightInd w:val="0"/>
      </w:pPr>
      <w:r w:rsidRPr="00E30246">
        <w:t>You are requested not to leave agape for your pilgrim</w:t>
      </w:r>
      <w:r w:rsidR="000E2D16">
        <w:t>s</w:t>
      </w:r>
      <w:r w:rsidRPr="00E30246">
        <w:t xml:space="preserve"> at bedtime or other times during the weekend so as to not detract from the weekend for other pilgrims.  Logistics coordinators will remove items such as shirts, cups, etc., and return them on Sunday.  Agape will be the only items permissible.</w:t>
      </w:r>
    </w:p>
    <w:p w14:paraId="06E240C7" w14:textId="77777777" w:rsidR="004801DC" w:rsidRPr="00E30246" w:rsidRDefault="004801DC" w:rsidP="004801DC">
      <w:pPr>
        <w:widowControl w:val="0"/>
        <w:autoSpaceDE w:val="0"/>
        <w:autoSpaceDN w:val="0"/>
        <w:adjustRightInd w:val="0"/>
      </w:pPr>
    </w:p>
    <w:p w14:paraId="79059655" w14:textId="77777777" w:rsidR="004801DC" w:rsidRPr="00E30246" w:rsidRDefault="004801DC" w:rsidP="004801DC">
      <w:pPr>
        <w:pStyle w:val="BodyText"/>
      </w:pPr>
      <w:r w:rsidRPr="00E30246">
        <w:t>NO PICTURE TAKING IS PERMITTED AT CLOSING OR CANDLELIGHT.  ONLY THOSE WHO HAVE ATTENDED EMMAUS/CHRYSALIS MAY ATTEND CANDLELIGHT AND CLOSING.</w:t>
      </w:r>
    </w:p>
    <w:p w14:paraId="66652F77" w14:textId="77777777" w:rsidR="004801DC" w:rsidRPr="00E30246" w:rsidRDefault="004801DC" w:rsidP="004801DC">
      <w:pPr>
        <w:widowControl w:val="0"/>
        <w:autoSpaceDE w:val="0"/>
        <w:autoSpaceDN w:val="0"/>
        <w:adjustRightInd w:val="0"/>
      </w:pPr>
    </w:p>
    <w:p w14:paraId="52DADA58" w14:textId="77777777" w:rsidR="004801DC" w:rsidRPr="00E30246" w:rsidRDefault="004801DC" w:rsidP="004801DC">
      <w:pPr>
        <w:widowControl w:val="0"/>
        <w:autoSpaceDE w:val="0"/>
        <w:autoSpaceDN w:val="0"/>
        <w:adjustRightInd w:val="0"/>
      </w:pPr>
      <w:r w:rsidRPr="00E30246">
        <w:t>Your role as sponsor has begun.  Enjoy the opportunity and privilege to serve.  If you have any questions, please call.  Thank you for your time, your cooperation, hopes, and your prayers for your pilgrim.</w:t>
      </w:r>
    </w:p>
    <w:p w14:paraId="6C816B37" w14:textId="77777777" w:rsidR="004801DC" w:rsidRPr="00E30246" w:rsidRDefault="004801DC" w:rsidP="00183C0B">
      <w:pPr>
        <w:pStyle w:val="BodyText"/>
        <w:spacing w:after="0"/>
      </w:pPr>
    </w:p>
    <w:p w14:paraId="2A22D6B0" w14:textId="77777777" w:rsidR="004801DC" w:rsidRPr="00E30246" w:rsidRDefault="004801DC" w:rsidP="00183C0B">
      <w:pPr>
        <w:pStyle w:val="BodyText"/>
        <w:spacing w:after="0"/>
      </w:pPr>
    </w:p>
    <w:p w14:paraId="42917AF5" w14:textId="77777777" w:rsidR="004801DC" w:rsidRPr="00E30246" w:rsidRDefault="004801DC" w:rsidP="00183C0B">
      <w:pPr>
        <w:pStyle w:val="BodyText"/>
        <w:spacing w:after="0"/>
      </w:pPr>
    </w:p>
    <w:p w14:paraId="5DFD5074" w14:textId="5E8836DF" w:rsidR="00E07CEA" w:rsidRPr="00E30246" w:rsidRDefault="00E07CEA" w:rsidP="00183C0B">
      <w:pPr>
        <w:pStyle w:val="BodyText"/>
        <w:spacing w:after="0"/>
      </w:pPr>
      <w:r w:rsidRPr="00E30246">
        <w:t>Please contact me if you have any questions</w:t>
      </w:r>
      <w:r w:rsidR="003F4888">
        <w:t>.</w:t>
      </w:r>
    </w:p>
    <w:p w14:paraId="4FA1D9F9" w14:textId="77777777" w:rsidR="00E07CEA" w:rsidRPr="004801DC" w:rsidRDefault="00E07CEA" w:rsidP="00183C0B">
      <w:pPr>
        <w:pStyle w:val="BodyText"/>
        <w:spacing w:after="0"/>
      </w:pPr>
    </w:p>
    <w:p w14:paraId="57E46325" w14:textId="0DD49F3C" w:rsidR="00E07CEA" w:rsidRPr="004801DC" w:rsidRDefault="00E07CEA" w:rsidP="00183C0B">
      <w:pPr>
        <w:pStyle w:val="BodyText"/>
        <w:spacing w:after="0"/>
      </w:pPr>
      <w:r w:rsidRPr="004801DC">
        <w:t>DeColores</w:t>
      </w:r>
    </w:p>
    <w:p w14:paraId="209B12B7" w14:textId="62506905" w:rsidR="00E07CEA" w:rsidRPr="004801DC" w:rsidRDefault="00E07CEA" w:rsidP="00183C0B">
      <w:pPr>
        <w:pStyle w:val="BodyText"/>
        <w:spacing w:after="0"/>
      </w:pPr>
      <w:r w:rsidRPr="004801DC">
        <w:t>David Martin, Northern Lights Emmaus Registrar</w:t>
      </w:r>
    </w:p>
    <w:p w14:paraId="53322A2A" w14:textId="3C23AB39" w:rsidR="00AD6F32" w:rsidRPr="004801DC" w:rsidRDefault="00F22FF2">
      <w:pPr>
        <w:widowControl w:val="0"/>
        <w:autoSpaceDE w:val="0"/>
      </w:pPr>
      <w:r w:rsidRPr="004801DC">
        <w:t>513-218-5816</w:t>
      </w:r>
    </w:p>
    <w:p w14:paraId="4307BA82" w14:textId="30D9B944" w:rsidR="00F22FF2" w:rsidRPr="004801DC" w:rsidRDefault="00F22FF2">
      <w:pPr>
        <w:widowControl w:val="0"/>
        <w:autoSpaceDE w:val="0"/>
      </w:pPr>
      <w:r w:rsidRPr="004801DC">
        <w:t>polarbeardave@cinci.rr.com</w:t>
      </w:r>
    </w:p>
    <w:p w14:paraId="46886A2B" w14:textId="77777777" w:rsidR="00AD6F32" w:rsidRPr="004801DC" w:rsidRDefault="00AD6F32">
      <w:pPr>
        <w:widowControl w:val="0"/>
        <w:autoSpaceDE w:val="0"/>
      </w:pPr>
    </w:p>
    <w:p w14:paraId="7A5DD673" w14:textId="77777777" w:rsidR="00332167" w:rsidRPr="004801DC" w:rsidRDefault="00332167">
      <w:pPr>
        <w:widowControl w:val="0"/>
        <w:autoSpaceDE w:val="0"/>
      </w:pPr>
    </w:p>
    <w:p w14:paraId="7CC011F5" w14:textId="77777777" w:rsidR="00F22FF2" w:rsidRPr="004801DC" w:rsidRDefault="00F22FF2">
      <w:pPr>
        <w:widowControl w:val="0"/>
        <w:autoSpaceDE w:val="0"/>
      </w:pPr>
    </w:p>
    <w:p w14:paraId="4D57C39A" w14:textId="77777777" w:rsidR="00F22FF2" w:rsidRDefault="00F22FF2">
      <w:pPr>
        <w:widowControl w:val="0"/>
        <w:autoSpaceDE w:val="0"/>
      </w:pPr>
    </w:p>
    <w:p w14:paraId="4E9B60D0" w14:textId="77777777" w:rsidR="00F22FF2" w:rsidRDefault="00F22FF2">
      <w:pPr>
        <w:widowControl w:val="0"/>
        <w:autoSpaceDE w:val="0"/>
      </w:pPr>
    </w:p>
    <w:p w14:paraId="0F5D819D" w14:textId="0BF9F818" w:rsidR="00F22FF2" w:rsidRPr="00BB2361" w:rsidRDefault="00BB2361">
      <w:pPr>
        <w:widowControl w:val="0"/>
        <w:autoSpaceDE w:val="0"/>
        <w:rPr>
          <w:b/>
          <w:bCs/>
        </w:rPr>
      </w:pPr>
      <w:r w:rsidRPr="00BB2361">
        <w:rPr>
          <w:b/>
          <w:bCs/>
        </w:rPr>
        <w:t>SAMPLE AGAPE LETTER</w:t>
      </w:r>
    </w:p>
    <w:p w14:paraId="3851A6EC" w14:textId="77777777" w:rsidR="00F22FF2" w:rsidRDefault="00F22FF2">
      <w:pPr>
        <w:widowControl w:val="0"/>
        <w:autoSpaceDE w:val="0"/>
      </w:pPr>
    </w:p>
    <w:p w14:paraId="79FF1229" w14:textId="77777777" w:rsidR="00F22FF2" w:rsidRDefault="00F22FF2">
      <w:pPr>
        <w:widowControl w:val="0"/>
        <w:autoSpaceDE w:val="0"/>
      </w:pPr>
    </w:p>
    <w:p w14:paraId="51BB90B0" w14:textId="77777777" w:rsidR="00F22FF2" w:rsidRDefault="00F22FF2">
      <w:pPr>
        <w:widowControl w:val="0"/>
        <w:autoSpaceDE w:val="0"/>
      </w:pPr>
    </w:p>
    <w:p w14:paraId="7CF8EA04" w14:textId="4968BA30" w:rsidR="00332167" w:rsidRPr="00034166" w:rsidRDefault="00332167">
      <w:pPr>
        <w:widowControl w:val="0"/>
        <w:autoSpaceDE w:val="0"/>
      </w:pPr>
      <w:r w:rsidRPr="00034166">
        <w:t>Dear</w:t>
      </w:r>
    </w:p>
    <w:p w14:paraId="74369F8D" w14:textId="77777777" w:rsidR="00332167" w:rsidRPr="00034166" w:rsidRDefault="00332167">
      <w:pPr>
        <w:widowControl w:val="0"/>
        <w:autoSpaceDE w:val="0"/>
      </w:pPr>
    </w:p>
    <w:p w14:paraId="36482E0B" w14:textId="580AD7CF" w:rsidR="00332167" w:rsidRDefault="00332167">
      <w:pPr>
        <w:widowControl w:val="0"/>
        <w:autoSpaceDE w:val="0"/>
      </w:pPr>
      <w:r w:rsidRPr="00034166">
        <w:t>_______________________________will be attending the "Walk to Emmaus" on</w:t>
      </w:r>
      <w:r w:rsidR="004F115C">
        <w:t xml:space="preserve"> </w:t>
      </w:r>
      <w:r w:rsidR="00FB4782">
        <w:t xml:space="preserve">September </w:t>
      </w:r>
      <w:r w:rsidR="00FB4782" w:rsidRPr="00F01D04">
        <w:rPr>
          <w:vertAlign w:val="superscript"/>
        </w:rPr>
        <w:t>18</w:t>
      </w:r>
      <w:r w:rsidR="00F01D04">
        <w:rPr>
          <w:vertAlign w:val="superscript"/>
        </w:rPr>
        <w:t>th</w:t>
      </w:r>
      <w:r w:rsidR="00977485">
        <w:t>, 202</w:t>
      </w:r>
      <w:r w:rsidR="00F01D04">
        <w:t>5</w:t>
      </w:r>
      <w:r w:rsidR="00977485">
        <w:t xml:space="preserve"> through </w:t>
      </w:r>
      <w:r w:rsidR="00F01D04">
        <w:t>September 21</w:t>
      </w:r>
      <w:r w:rsidR="00F01D04">
        <w:rPr>
          <w:vertAlign w:val="superscript"/>
        </w:rPr>
        <w:t>st</w:t>
      </w:r>
      <w:r w:rsidR="00977485">
        <w:t>, 202</w:t>
      </w:r>
      <w:r w:rsidR="00E956C8">
        <w:t>5</w:t>
      </w:r>
      <w:r w:rsidR="00214E59" w:rsidRPr="00034166">
        <w:t xml:space="preserve"> at</w:t>
      </w:r>
      <w:r w:rsidR="000E2D16">
        <w:t xml:space="preserve"> Monroe United Methodist Church, 206 East Ave, Monroe, OH</w:t>
      </w:r>
      <w:r w:rsidR="00977485">
        <w:rPr>
          <w:rStyle w:val="s1"/>
        </w:rPr>
        <w:t>.</w:t>
      </w:r>
      <w:r w:rsidR="00977485" w:rsidRPr="00034166">
        <w:t xml:space="preserve"> </w:t>
      </w:r>
      <w:r w:rsidRPr="00034166">
        <w:t xml:space="preserve"> The "Walk to Emmaus" is a weekend of spiritual renewal with many beautiful gifts and surprises.  One of these surprises is the mail that persons attending receive from their loved ones.</w:t>
      </w:r>
    </w:p>
    <w:p w14:paraId="2972C2FB" w14:textId="77777777" w:rsidR="004562C8" w:rsidRPr="00034166" w:rsidRDefault="004562C8">
      <w:pPr>
        <w:widowControl w:val="0"/>
        <w:autoSpaceDE w:val="0"/>
      </w:pPr>
    </w:p>
    <w:p w14:paraId="0A1B1A44" w14:textId="4CEA196B" w:rsidR="00332167" w:rsidRDefault="00332167">
      <w:pPr>
        <w:widowControl w:val="0"/>
        <w:autoSpaceDE w:val="0"/>
      </w:pPr>
      <w:r w:rsidRPr="00034166">
        <w:t xml:space="preserve">As a sponsor, I am responsible for contacting family and close friends and asking them to send a note or letter to ____________ so that </w:t>
      </w:r>
      <w:r w:rsidR="00603857" w:rsidRPr="00034166">
        <w:t>he</w:t>
      </w:r>
      <w:r w:rsidRPr="00034166">
        <w:t xml:space="preserve"> will receive it during this special weekend.  Since it will be a total surprise, we sometimes have to do a little detective work in order to get names and addresses of persons from whom we need help.  Perhaps you'd like to pass this along to someone that you know </w:t>
      </w:r>
      <w:r w:rsidRPr="00034166">
        <w:lastRenderedPageBreak/>
        <w:t>______________ would like to hear from.</w:t>
      </w:r>
    </w:p>
    <w:p w14:paraId="1ECDC346" w14:textId="77777777" w:rsidR="004562C8" w:rsidRPr="00034166" w:rsidRDefault="004562C8">
      <w:pPr>
        <w:widowControl w:val="0"/>
        <w:autoSpaceDE w:val="0"/>
      </w:pPr>
    </w:p>
    <w:p w14:paraId="4CCB5401" w14:textId="590F0B6C" w:rsidR="00332167" w:rsidRPr="00034166" w:rsidRDefault="00332167">
      <w:pPr>
        <w:widowControl w:val="0"/>
        <w:autoSpaceDE w:val="0"/>
      </w:pPr>
      <w:r w:rsidRPr="00034166">
        <w:t>This letter is an opportunity for you to express your appreciation of ____________________ and what your relationship with him has meant and means.  You might want to recall some humorous event or some happening that has been special to the two of you.  This is a letter of love and WILL BE READ ONLY BY ________________.</w:t>
      </w:r>
    </w:p>
    <w:p w14:paraId="51E9EDBA" w14:textId="77777777" w:rsidR="004F115C" w:rsidRDefault="00332167">
      <w:pPr>
        <w:widowControl w:val="0"/>
        <w:autoSpaceDE w:val="0"/>
      </w:pPr>
      <w:r w:rsidRPr="00034166">
        <w:t xml:space="preserve"> </w:t>
      </w:r>
    </w:p>
    <w:p w14:paraId="2F629822" w14:textId="040BC0A3" w:rsidR="00332167" w:rsidRPr="00034166" w:rsidRDefault="00332167">
      <w:pPr>
        <w:widowControl w:val="0"/>
        <w:autoSpaceDE w:val="0"/>
      </w:pPr>
      <w:r w:rsidRPr="00034166">
        <w:t>Would you help make ________________’s "Walk to Emmaus" special by doing the following:</w:t>
      </w:r>
    </w:p>
    <w:p w14:paraId="74732E29" w14:textId="375DB7DF" w:rsidR="00332167" w:rsidRPr="00034166" w:rsidRDefault="00332167">
      <w:pPr>
        <w:widowControl w:val="0"/>
        <w:autoSpaceDE w:val="0"/>
      </w:pPr>
      <w:r w:rsidRPr="00034166">
        <w:tab/>
        <w:t>1</w:t>
      </w:r>
      <w:r w:rsidR="00232507" w:rsidRPr="00034166">
        <w:t>. Write</w:t>
      </w:r>
      <w:r w:rsidRPr="00034166">
        <w:t xml:space="preserve"> a letter to ________________ and sign it.</w:t>
      </w:r>
    </w:p>
    <w:p w14:paraId="01BEC49F" w14:textId="08E6B557" w:rsidR="00332167" w:rsidRPr="00034166" w:rsidRDefault="00332167">
      <w:pPr>
        <w:widowControl w:val="0"/>
        <w:autoSpaceDE w:val="0"/>
      </w:pPr>
      <w:r w:rsidRPr="00034166">
        <w:tab/>
        <w:t>2</w:t>
      </w:r>
      <w:r w:rsidR="00232507" w:rsidRPr="00034166">
        <w:t>. Put</w:t>
      </w:r>
      <w:r w:rsidRPr="00034166">
        <w:t xml:space="preserve"> it into an envelope and seal it.</w:t>
      </w:r>
    </w:p>
    <w:p w14:paraId="0E89C6A1" w14:textId="20344933" w:rsidR="00332167" w:rsidRPr="00034166" w:rsidRDefault="00332167">
      <w:pPr>
        <w:widowControl w:val="0"/>
        <w:autoSpaceDE w:val="0"/>
      </w:pPr>
      <w:r w:rsidRPr="00034166">
        <w:tab/>
        <w:t>3</w:t>
      </w:r>
      <w:r w:rsidR="00232507" w:rsidRPr="00034166">
        <w:t xml:space="preserve">. Write </w:t>
      </w:r>
      <w:r w:rsidRPr="00034166">
        <w:t>______________ 's name (but not yours) on the envelope.</w:t>
      </w:r>
    </w:p>
    <w:p w14:paraId="612EA2E8" w14:textId="5575475B" w:rsidR="00332167" w:rsidRPr="00034166" w:rsidRDefault="00332167" w:rsidP="008737B2">
      <w:pPr>
        <w:widowControl w:val="0"/>
        <w:autoSpaceDE w:val="0"/>
        <w:ind w:left="720"/>
      </w:pPr>
      <w:r w:rsidRPr="00034166">
        <w:t>4</w:t>
      </w:r>
      <w:r w:rsidR="00232507" w:rsidRPr="00034166">
        <w:t>. Put</w:t>
      </w:r>
      <w:r w:rsidRPr="00034166">
        <w:t xml:space="preserve"> the envelope in a larger envelope and mail it to me</w:t>
      </w:r>
      <w:r w:rsidR="000F374C">
        <w:t xml:space="preserve"> </w:t>
      </w:r>
      <w:r w:rsidRPr="00034166">
        <w:t xml:space="preserve">at the address below prior to </w:t>
      </w:r>
      <w:r w:rsidR="00E466B1">
        <w:t>September</w:t>
      </w:r>
      <w:r w:rsidR="00746E9D">
        <w:t xml:space="preserve"> </w:t>
      </w:r>
      <w:r w:rsidR="000403F0">
        <w:t>10</w:t>
      </w:r>
      <w:r w:rsidR="000403F0">
        <w:rPr>
          <w:vertAlign w:val="superscript"/>
        </w:rPr>
        <w:t>th</w:t>
      </w:r>
      <w:r w:rsidR="00601270" w:rsidRPr="00034166">
        <w:t>, so</w:t>
      </w:r>
      <w:r w:rsidRPr="00034166">
        <w:t xml:space="preserve"> I can get it </w:t>
      </w:r>
      <w:r w:rsidR="000F374C">
        <w:t>t</w:t>
      </w:r>
      <w:r w:rsidRPr="00034166">
        <w:t>o the proper place on time.</w:t>
      </w:r>
    </w:p>
    <w:p w14:paraId="5AF4A33B" w14:textId="77777777" w:rsidR="00601270" w:rsidRDefault="00332167">
      <w:pPr>
        <w:widowControl w:val="0"/>
        <w:autoSpaceDE w:val="0"/>
      </w:pPr>
      <w:r w:rsidRPr="00034166">
        <w:t xml:space="preserve">     </w:t>
      </w:r>
    </w:p>
    <w:p w14:paraId="552C9305" w14:textId="6982D364" w:rsidR="00332167" w:rsidRDefault="00332167">
      <w:pPr>
        <w:widowControl w:val="0"/>
        <w:autoSpaceDE w:val="0"/>
      </w:pPr>
      <w:r w:rsidRPr="00034166">
        <w:t>This should be a complete surprise to ________________, so please help make it special by keeping "mum" until it is all over.</w:t>
      </w:r>
    </w:p>
    <w:p w14:paraId="4E02B318" w14:textId="77777777" w:rsidR="00601270" w:rsidRPr="00034166" w:rsidRDefault="00601270">
      <w:pPr>
        <w:widowControl w:val="0"/>
        <w:autoSpaceDE w:val="0"/>
      </w:pPr>
    </w:p>
    <w:p w14:paraId="2A110082" w14:textId="18175273" w:rsidR="00332167" w:rsidRPr="00034166" w:rsidRDefault="00332167">
      <w:pPr>
        <w:widowControl w:val="0"/>
        <w:autoSpaceDE w:val="0"/>
      </w:pPr>
      <w:r w:rsidRPr="00034166">
        <w:t xml:space="preserve">I hope you'll </w:t>
      </w:r>
      <w:r w:rsidR="00232507" w:rsidRPr="00034166">
        <w:t>help</w:t>
      </w:r>
      <w:r w:rsidRPr="00034166">
        <w:t xml:space="preserve"> by getting a letter to me.  It will be greatly appreciated.</w:t>
      </w:r>
    </w:p>
    <w:p w14:paraId="694D3EF6" w14:textId="77777777" w:rsidR="00332167" w:rsidRPr="00034166" w:rsidRDefault="00332167">
      <w:pPr>
        <w:widowControl w:val="0"/>
        <w:autoSpaceDE w:val="0"/>
      </w:pPr>
      <w:r w:rsidRPr="00034166">
        <w:t xml:space="preserve">     </w:t>
      </w:r>
    </w:p>
    <w:p w14:paraId="537544FF" w14:textId="57FB5927" w:rsidR="00332167" w:rsidRPr="00034166" w:rsidRDefault="00332167">
      <w:pPr>
        <w:widowControl w:val="0"/>
        <w:autoSpaceDE w:val="0"/>
      </w:pPr>
      <w:r w:rsidRPr="00034166">
        <w:t>Thank</w:t>
      </w:r>
      <w:r w:rsidR="00F204A2" w:rsidRPr="00034166">
        <w:t xml:space="preserve"> </w:t>
      </w:r>
      <w:r w:rsidRPr="00034166">
        <w:t>you.</w:t>
      </w:r>
    </w:p>
    <w:p w14:paraId="54E4DE7A" w14:textId="77777777" w:rsidR="00332167" w:rsidRPr="00034166" w:rsidRDefault="00332167">
      <w:pPr>
        <w:widowControl w:val="0"/>
        <w:autoSpaceDE w:val="0"/>
      </w:pPr>
      <w:r w:rsidRPr="00034166">
        <w:tab/>
      </w:r>
    </w:p>
    <w:p w14:paraId="6B37C11D" w14:textId="77777777" w:rsidR="00332167" w:rsidRPr="00034166" w:rsidRDefault="00332167"/>
    <w:p w14:paraId="54F86AB9" w14:textId="77777777" w:rsidR="00332167" w:rsidRPr="00183C0B" w:rsidRDefault="00332167">
      <w:pPr>
        <w:rPr>
          <w:rFonts w:ascii="Cambria" w:hAnsi="Cambria"/>
          <w:sz w:val="28"/>
          <w:szCs w:val="28"/>
        </w:rPr>
      </w:pPr>
    </w:p>
    <w:sectPr w:rsidR="00332167" w:rsidRPr="00183C0B" w:rsidSect="00347CA4">
      <w:pgSz w:w="12240" w:h="15840" w:code="1"/>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Droid Sans Fallback">
    <w:altName w:val="Times New Roman"/>
    <w:charset w:val="01"/>
    <w:family w:val="auto"/>
    <w:pitch w:val="variable"/>
  </w:font>
  <w:font w:name="Lohit Hindi">
    <w:altName w:val="Times New Roman"/>
    <w:charset w:val="01"/>
    <w:family w:val="auto"/>
    <w:pitch w:val="variable"/>
  </w:font>
  <w:font w:name="Tahoma">
    <w:panose1 w:val="020B0604030504040204"/>
    <w:charset w:val="00"/>
    <w:family w:val="swiss"/>
    <w:pitch w:val="variable"/>
    <w:sig w:usb0="E1002EFF" w:usb1="C000605B" w:usb2="00000029" w:usb3="00000000" w:csb0="000101FF" w:csb1="00000000"/>
  </w:font>
  <w:font w:name="Helvetica Neue">
    <w:altName w:val="Malgun Gothic"/>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3"/>
    <w:lvl w:ilvl="0">
      <w:start w:val="1"/>
      <w:numFmt w:val="decimal"/>
      <w:lvlText w:val="%1."/>
      <w:lvlJc w:val="left"/>
      <w:pPr>
        <w:tabs>
          <w:tab w:val="num" w:pos="648"/>
        </w:tabs>
        <w:ind w:left="648" w:hanging="360"/>
      </w:pPr>
    </w:lvl>
  </w:abstractNum>
  <w:abstractNum w:abstractNumId="1" w15:restartNumberingAfterBreak="0">
    <w:nsid w:val="00000002"/>
    <w:multiLevelType w:val="singleLevel"/>
    <w:tmpl w:val="00000002"/>
    <w:name w:val="WW8Num8"/>
    <w:lvl w:ilvl="0">
      <w:start w:val="1"/>
      <w:numFmt w:val="decimal"/>
      <w:lvlText w:val="%1."/>
      <w:lvlJc w:val="left"/>
      <w:pPr>
        <w:tabs>
          <w:tab w:val="num" w:pos="648"/>
        </w:tabs>
        <w:ind w:left="648" w:hanging="360"/>
      </w:pPr>
    </w:lvl>
  </w:abstractNum>
  <w:abstractNum w:abstractNumId="2"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44391317"/>
    <w:multiLevelType w:val="hybridMultilevel"/>
    <w:tmpl w:val="264ED4C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E9C7803"/>
    <w:multiLevelType w:val="hybridMultilevel"/>
    <w:tmpl w:val="ADE0D70A"/>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4F1B0CE1"/>
    <w:multiLevelType w:val="hybridMultilevel"/>
    <w:tmpl w:val="8AFEA824"/>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ED53AE"/>
    <w:multiLevelType w:val="hybridMultilevel"/>
    <w:tmpl w:val="D6007D8A"/>
    <w:lvl w:ilvl="0" w:tplc="FFFFFFFF">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num w:numId="1" w16cid:durableId="1727797645">
    <w:abstractNumId w:val="0"/>
  </w:num>
  <w:num w:numId="2" w16cid:durableId="1785997675">
    <w:abstractNumId w:val="1"/>
  </w:num>
  <w:num w:numId="3" w16cid:durableId="437455527">
    <w:abstractNumId w:val="2"/>
  </w:num>
  <w:num w:numId="4" w16cid:durableId="600457910">
    <w:abstractNumId w:val="3"/>
  </w:num>
  <w:num w:numId="5" w16cid:durableId="1517114368">
    <w:abstractNumId w:val="4"/>
  </w:num>
  <w:num w:numId="6" w16cid:durableId="2013677164">
    <w:abstractNumId w:val="6"/>
  </w:num>
  <w:num w:numId="7" w16cid:durableId="7216829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doNotTrackMoves/>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spaceForUL/>
    <w:balanceSingleByteDoubleByteWidth/>
    <w:doNotLeaveBackslashAlone/>
    <w:ulTrailSpace/>
    <w:adjustLineHeightInTable/>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B0B18"/>
    <w:rsid w:val="00014E0B"/>
    <w:rsid w:val="00017FA9"/>
    <w:rsid w:val="00021340"/>
    <w:rsid w:val="00034166"/>
    <w:rsid w:val="000403F0"/>
    <w:rsid w:val="0004560F"/>
    <w:rsid w:val="000704C5"/>
    <w:rsid w:val="00095899"/>
    <w:rsid w:val="000A026B"/>
    <w:rsid w:val="000D04AE"/>
    <w:rsid w:val="000E2D16"/>
    <w:rsid w:val="000F2E42"/>
    <w:rsid w:val="000F374C"/>
    <w:rsid w:val="000F603F"/>
    <w:rsid w:val="00100DF1"/>
    <w:rsid w:val="00156F7E"/>
    <w:rsid w:val="00162AB6"/>
    <w:rsid w:val="00166CC9"/>
    <w:rsid w:val="00171289"/>
    <w:rsid w:val="001817C7"/>
    <w:rsid w:val="00183C0B"/>
    <w:rsid w:val="001E1DB1"/>
    <w:rsid w:val="00202090"/>
    <w:rsid w:val="00202B80"/>
    <w:rsid w:val="00214E59"/>
    <w:rsid w:val="00227D55"/>
    <w:rsid w:val="00232507"/>
    <w:rsid w:val="002769A1"/>
    <w:rsid w:val="002803B4"/>
    <w:rsid w:val="002867E7"/>
    <w:rsid w:val="002A4F97"/>
    <w:rsid w:val="002B0490"/>
    <w:rsid w:val="002B2CBC"/>
    <w:rsid w:val="002C2C08"/>
    <w:rsid w:val="002D6369"/>
    <w:rsid w:val="002E0122"/>
    <w:rsid w:val="0031386F"/>
    <w:rsid w:val="00316A7C"/>
    <w:rsid w:val="00332167"/>
    <w:rsid w:val="00347CA4"/>
    <w:rsid w:val="003668F4"/>
    <w:rsid w:val="003712EE"/>
    <w:rsid w:val="00386456"/>
    <w:rsid w:val="003A1D41"/>
    <w:rsid w:val="003E1961"/>
    <w:rsid w:val="003F4888"/>
    <w:rsid w:val="00403F3E"/>
    <w:rsid w:val="004041B5"/>
    <w:rsid w:val="00430754"/>
    <w:rsid w:val="00452EB8"/>
    <w:rsid w:val="0045398D"/>
    <w:rsid w:val="004562C8"/>
    <w:rsid w:val="004801DC"/>
    <w:rsid w:val="004815E6"/>
    <w:rsid w:val="00483B13"/>
    <w:rsid w:val="00483ED0"/>
    <w:rsid w:val="004A496F"/>
    <w:rsid w:val="004A7BFC"/>
    <w:rsid w:val="004C0518"/>
    <w:rsid w:val="004F115C"/>
    <w:rsid w:val="0050048A"/>
    <w:rsid w:val="00500AF1"/>
    <w:rsid w:val="00504F9F"/>
    <w:rsid w:val="00511A28"/>
    <w:rsid w:val="00546436"/>
    <w:rsid w:val="005616DF"/>
    <w:rsid w:val="0057675F"/>
    <w:rsid w:val="0058755A"/>
    <w:rsid w:val="00592E0D"/>
    <w:rsid w:val="005A024F"/>
    <w:rsid w:val="005B733A"/>
    <w:rsid w:val="005C619D"/>
    <w:rsid w:val="005D240B"/>
    <w:rsid w:val="005E1D6C"/>
    <w:rsid w:val="00601270"/>
    <w:rsid w:val="00603857"/>
    <w:rsid w:val="00633FA8"/>
    <w:rsid w:val="006F4627"/>
    <w:rsid w:val="00707677"/>
    <w:rsid w:val="00726B6B"/>
    <w:rsid w:val="00746E9D"/>
    <w:rsid w:val="00764E6E"/>
    <w:rsid w:val="0079592D"/>
    <w:rsid w:val="007B1F67"/>
    <w:rsid w:val="007C3CCB"/>
    <w:rsid w:val="007C4F32"/>
    <w:rsid w:val="00860197"/>
    <w:rsid w:val="008737B2"/>
    <w:rsid w:val="008979DA"/>
    <w:rsid w:val="008B0B18"/>
    <w:rsid w:val="008B200B"/>
    <w:rsid w:val="008B4159"/>
    <w:rsid w:val="008C4703"/>
    <w:rsid w:val="008E2731"/>
    <w:rsid w:val="008F1222"/>
    <w:rsid w:val="008F2DE8"/>
    <w:rsid w:val="00924B80"/>
    <w:rsid w:val="009316F4"/>
    <w:rsid w:val="00977485"/>
    <w:rsid w:val="00980D06"/>
    <w:rsid w:val="0099622E"/>
    <w:rsid w:val="00A3751A"/>
    <w:rsid w:val="00A377BD"/>
    <w:rsid w:val="00A41A13"/>
    <w:rsid w:val="00A4575E"/>
    <w:rsid w:val="00A5228C"/>
    <w:rsid w:val="00A53DDA"/>
    <w:rsid w:val="00A74579"/>
    <w:rsid w:val="00AC04B4"/>
    <w:rsid w:val="00AD6F32"/>
    <w:rsid w:val="00AF6B2C"/>
    <w:rsid w:val="00B25127"/>
    <w:rsid w:val="00B272C6"/>
    <w:rsid w:val="00B63214"/>
    <w:rsid w:val="00B76160"/>
    <w:rsid w:val="00B8274B"/>
    <w:rsid w:val="00B870C1"/>
    <w:rsid w:val="00B92FDA"/>
    <w:rsid w:val="00B9375C"/>
    <w:rsid w:val="00BB0B6C"/>
    <w:rsid w:val="00BB2361"/>
    <w:rsid w:val="00BC7D78"/>
    <w:rsid w:val="00BF022A"/>
    <w:rsid w:val="00C055C6"/>
    <w:rsid w:val="00C112A6"/>
    <w:rsid w:val="00C26429"/>
    <w:rsid w:val="00C91607"/>
    <w:rsid w:val="00C941AA"/>
    <w:rsid w:val="00CC05A6"/>
    <w:rsid w:val="00CD472E"/>
    <w:rsid w:val="00CE2DF7"/>
    <w:rsid w:val="00CF77E9"/>
    <w:rsid w:val="00D50D6A"/>
    <w:rsid w:val="00D801EE"/>
    <w:rsid w:val="00DB6F29"/>
    <w:rsid w:val="00DC15BD"/>
    <w:rsid w:val="00DC76F1"/>
    <w:rsid w:val="00E07700"/>
    <w:rsid w:val="00E07CEA"/>
    <w:rsid w:val="00E30246"/>
    <w:rsid w:val="00E3104D"/>
    <w:rsid w:val="00E466B1"/>
    <w:rsid w:val="00E4743C"/>
    <w:rsid w:val="00E50EFD"/>
    <w:rsid w:val="00E63F43"/>
    <w:rsid w:val="00E956C8"/>
    <w:rsid w:val="00EA0393"/>
    <w:rsid w:val="00EA15BF"/>
    <w:rsid w:val="00F01D04"/>
    <w:rsid w:val="00F204A2"/>
    <w:rsid w:val="00F22FF2"/>
    <w:rsid w:val="00F2446E"/>
    <w:rsid w:val="00F25D73"/>
    <w:rsid w:val="00F42A64"/>
    <w:rsid w:val="00F73C4F"/>
    <w:rsid w:val="00F96D3D"/>
    <w:rsid w:val="00FA450C"/>
    <w:rsid w:val="00FB00F6"/>
    <w:rsid w:val="00FB0CB9"/>
    <w:rsid w:val="00FB4782"/>
    <w:rsid w:val="00FE0B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269B958"/>
  <w15:chartTrackingRefBased/>
  <w15:docId w15:val="{34EC35BB-F44F-49CD-A8DD-C9236C420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b/>
      <w:i w:val="0"/>
    </w:rPr>
  </w:style>
  <w:style w:type="character" w:styleId="Hyperlink">
    <w:name w:val="Hyperlink"/>
    <w:rPr>
      <w:color w:val="0000FF"/>
      <w:u w:val="single"/>
    </w:rPr>
  </w:style>
  <w:style w:type="paragraph" w:customStyle="1" w:styleId="Heading">
    <w:name w:val="Heading"/>
    <w:basedOn w:val="Normal"/>
    <w:next w:val="BodyText"/>
    <w:pPr>
      <w:keepNext/>
      <w:spacing w:before="240" w:after="120"/>
    </w:pPr>
    <w:rPr>
      <w:rFonts w:ascii="Liberation Sans" w:eastAsia="Droid Sans Fallback" w:hAnsi="Liberation Sans" w:cs="Lohit Hindi"/>
      <w:sz w:val="28"/>
      <w:szCs w:val="28"/>
    </w:rPr>
  </w:style>
  <w:style w:type="paragraph" w:styleId="BodyText">
    <w:name w:val="Body Text"/>
    <w:basedOn w:val="Normal"/>
    <w:pPr>
      <w:spacing w:after="120"/>
    </w:pPr>
  </w:style>
  <w:style w:type="paragraph" w:styleId="List">
    <w:name w:val="List"/>
    <w:basedOn w:val="BodyText"/>
    <w:rPr>
      <w:rFonts w:cs="Lohit Hindi"/>
    </w:rPr>
  </w:style>
  <w:style w:type="paragraph" w:styleId="Caption">
    <w:name w:val="caption"/>
    <w:basedOn w:val="Normal"/>
    <w:qFormat/>
    <w:pPr>
      <w:suppressLineNumbers/>
      <w:spacing w:before="120" w:after="120"/>
    </w:pPr>
    <w:rPr>
      <w:rFonts w:cs="Lohit Hindi"/>
      <w:i/>
      <w:iCs/>
    </w:rPr>
  </w:style>
  <w:style w:type="paragraph" w:customStyle="1" w:styleId="Index">
    <w:name w:val="Index"/>
    <w:basedOn w:val="Normal"/>
    <w:pPr>
      <w:suppressLineNumbers/>
    </w:pPr>
    <w:rPr>
      <w:rFonts w:cs="Lohit Hindi"/>
    </w:rPr>
  </w:style>
  <w:style w:type="paragraph" w:styleId="BalloonText">
    <w:name w:val="Balloon Text"/>
    <w:basedOn w:val="Normal"/>
    <w:rPr>
      <w:rFonts w:ascii="Tahoma" w:hAnsi="Tahoma" w:cs="Tahoma"/>
      <w:sz w:val="16"/>
      <w:szCs w:val="16"/>
    </w:rPr>
  </w:style>
  <w:style w:type="paragraph" w:customStyle="1" w:styleId="ecxmsonormal">
    <w:name w:val="ecxmsonormal"/>
    <w:basedOn w:val="Normal"/>
    <w:rsid w:val="00AD6F32"/>
    <w:pPr>
      <w:suppressAutoHyphens w:val="0"/>
      <w:spacing w:before="100" w:beforeAutospacing="1" w:after="100" w:afterAutospacing="1"/>
    </w:pPr>
    <w:rPr>
      <w:lang w:eastAsia="en-US"/>
    </w:rPr>
  </w:style>
  <w:style w:type="character" w:customStyle="1" w:styleId="s1">
    <w:name w:val="s1"/>
    <w:rsid w:val="00707677"/>
  </w:style>
  <w:style w:type="paragraph" w:customStyle="1" w:styleId="p1">
    <w:name w:val="p1"/>
    <w:basedOn w:val="Normal"/>
    <w:rsid w:val="002A4F97"/>
    <w:pPr>
      <w:suppressAutoHyphens w:val="0"/>
    </w:pPr>
    <w:rPr>
      <w:rFonts w:ascii="Helvetica Neue" w:hAnsi="Helvetica Neue"/>
      <w:color w:val="1D2129"/>
      <w:sz w:val="21"/>
      <w:szCs w:val="21"/>
      <w:lang w:eastAsia="en-US"/>
    </w:rPr>
  </w:style>
  <w:style w:type="character" w:customStyle="1" w:styleId="st">
    <w:name w:val="st"/>
    <w:rsid w:val="00214E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803701">
      <w:bodyDiv w:val="1"/>
      <w:marLeft w:val="0"/>
      <w:marRight w:val="0"/>
      <w:marTop w:val="0"/>
      <w:marBottom w:val="0"/>
      <w:divBdr>
        <w:top w:val="none" w:sz="0" w:space="0" w:color="auto"/>
        <w:left w:val="none" w:sz="0" w:space="0" w:color="auto"/>
        <w:bottom w:val="none" w:sz="0" w:space="0" w:color="auto"/>
        <w:right w:val="none" w:sz="0" w:space="0" w:color="auto"/>
      </w:divBdr>
    </w:div>
    <w:div w:id="1727993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824</Words>
  <Characters>4703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Your Pilgrim _______________________________________ has been selected to</vt:lpstr>
    </vt:vector>
  </TitlesOfParts>
  <Company>Hewlett-Packard Company</Company>
  <LinksUpToDate>false</LinksUpToDate>
  <CharactersWithSpaces>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Pilgrim _______________________________________ has been selected to</dc:title>
  <dc:subject/>
  <dc:creator>Valued Gateway Client</dc:creator>
  <cp:keywords/>
  <cp:lastModifiedBy>Greg Conrad</cp:lastModifiedBy>
  <cp:revision>4</cp:revision>
  <cp:lastPrinted>2025-09-11T13:55:00Z</cp:lastPrinted>
  <dcterms:created xsi:type="dcterms:W3CDTF">2025-09-11T13:56:00Z</dcterms:created>
  <dcterms:modified xsi:type="dcterms:W3CDTF">2025-09-24T00:26:00Z</dcterms:modified>
</cp:coreProperties>
</file>